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2" w:rsidRDefault="00672F79" w:rsidP="00672F79">
      <w:pPr>
        <w:jc w:val="center"/>
        <w:rPr>
          <w:b/>
          <w:color w:val="4F81BD" w:themeColor="accent1"/>
          <w:sz w:val="44"/>
        </w:rPr>
      </w:pPr>
      <w:r w:rsidRPr="00672F79">
        <w:rPr>
          <w:b/>
          <w:color w:val="4F81BD" w:themeColor="accent1"/>
          <w:sz w:val="44"/>
        </w:rPr>
        <w:t>Highly Effective School Library Program</w:t>
      </w:r>
    </w:p>
    <w:p w:rsidR="00672F79" w:rsidRDefault="008B4472" w:rsidP="00672F79">
      <w:pPr>
        <w:jc w:val="center"/>
        <w:rPr>
          <w:b/>
          <w:color w:val="4F81BD" w:themeColor="accent1"/>
          <w:sz w:val="44"/>
        </w:rPr>
      </w:pPr>
      <w:r>
        <w:rPr>
          <w:b/>
          <w:color w:val="4F81BD" w:themeColor="accent1"/>
          <w:sz w:val="44"/>
        </w:rPr>
        <w:t>Action Plan (2012-2013</w:t>
      </w:r>
      <w:r w:rsidR="00672F79">
        <w:rPr>
          <w:b/>
          <w:color w:val="4F81BD" w:themeColor="accent1"/>
          <w:sz w:val="44"/>
        </w:rPr>
        <w:t>)</w:t>
      </w:r>
    </w:p>
    <w:p w:rsidR="001512AC" w:rsidRDefault="001512AC" w:rsidP="001512AC">
      <w:pPr>
        <w:rPr>
          <w:b/>
          <w:bCs/>
        </w:rPr>
      </w:pPr>
      <w:r>
        <w:rPr>
          <w:b/>
          <w:bCs/>
        </w:rPr>
        <w:t xml:space="preserve">Date: </w:t>
      </w:r>
      <w:r w:rsidR="00A1599C">
        <w:rPr>
          <w:b/>
          <w:bCs/>
        </w:rPr>
        <w:t>November, 2012</w:t>
      </w:r>
    </w:p>
    <w:p w:rsidR="001512AC" w:rsidRDefault="001512AC" w:rsidP="001512AC">
      <w:r>
        <w:tab/>
      </w:r>
    </w:p>
    <w:p w:rsidR="001512AC" w:rsidRDefault="001512AC" w:rsidP="001512AC">
      <w:pPr>
        <w:rPr>
          <w:b/>
          <w:bCs/>
        </w:rPr>
      </w:pPr>
      <w:r>
        <w:rPr>
          <w:b/>
          <w:bCs/>
        </w:rPr>
        <w:t xml:space="preserve">School Librarian: </w:t>
      </w:r>
      <w:r w:rsidR="002844E7">
        <w:rPr>
          <w:b/>
          <w:bCs/>
        </w:rPr>
        <w:t>Jonathan Georgitis</w:t>
      </w:r>
      <w:r>
        <w:tab/>
      </w:r>
      <w:r>
        <w:rPr>
          <w:b/>
          <w:bCs/>
        </w:rPr>
        <w:t>S</w:t>
      </w:r>
      <w:r w:rsidR="00C50825">
        <w:rPr>
          <w:b/>
          <w:bCs/>
        </w:rPr>
        <w:t xml:space="preserve">chool: </w:t>
      </w:r>
      <w:r w:rsidR="002844E7">
        <w:rPr>
          <w:b/>
          <w:bCs/>
        </w:rPr>
        <w:t>Centennial</w:t>
      </w:r>
      <w:r>
        <w:rPr>
          <w:b/>
          <w:bCs/>
        </w:rPr>
        <w:tab/>
      </w:r>
      <w:r w:rsidR="00C50825">
        <w:rPr>
          <w:b/>
          <w:bCs/>
        </w:rPr>
        <w:tab/>
        <w:t xml:space="preserve">District: </w:t>
      </w:r>
      <w:r w:rsidR="002844E7">
        <w:rPr>
          <w:b/>
          <w:bCs/>
        </w:rPr>
        <w:t>BVSD</w:t>
      </w:r>
    </w:p>
    <w:p w:rsidR="00C50825" w:rsidRDefault="00C50825" w:rsidP="001512AC">
      <w:pPr>
        <w:rPr>
          <w:b/>
          <w:bCs/>
        </w:rPr>
      </w:pPr>
    </w:p>
    <w:p w:rsidR="00C50825" w:rsidRPr="0086555E" w:rsidRDefault="0086555E" w:rsidP="001512AC">
      <w:pPr>
        <w:rPr>
          <w:b/>
          <w:bCs/>
          <w:szCs w:val="24"/>
        </w:rPr>
      </w:pPr>
      <w:r>
        <w:rPr>
          <w:b/>
          <w:bCs/>
        </w:rPr>
        <w:t xml:space="preserve">Library Mission: </w:t>
      </w:r>
      <w:r w:rsidR="00AD37C7">
        <w:rPr>
          <w:rFonts w:ascii="Tahoma" w:hAnsi="Tahoma" w:cs="Tahoma"/>
          <w:color w:val="000000"/>
          <w:sz w:val="23"/>
          <w:szCs w:val="23"/>
          <w:shd w:val="clear" w:color="auto" w:fill="FFFFFF"/>
        </w:rPr>
        <w:t>Centennial’s Media Center seeks to prepare</w:t>
      </w:r>
      <w:r w:rsidR="00AD37C7">
        <w:rPr>
          <w:rFonts w:ascii="Tahoma" w:hAnsi="Tahoma" w:cs="Tahoma"/>
          <w:color w:val="000000"/>
          <w:sz w:val="23"/>
          <w:szCs w:val="23"/>
          <w:shd w:val="clear" w:color="auto" w:fill="FFFFFF"/>
        </w:rPr>
        <w:t xml:space="preserve"> students to succeed and pursue their optimal growth as learners and members of the global community. </w:t>
      </w:r>
      <w:bookmarkStart w:id="0" w:name="_GoBack"/>
      <w:bookmarkEnd w:id="0"/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5"/>
        <w:gridCol w:w="3679"/>
        <w:gridCol w:w="9954"/>
      </w:tblGrid>
      <w:tr w:rsidR="00CA1D28" w:rsidRPr="00672F79">
        <w:tc>
          <w:tcPr>
            <w:tcW w:w="625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6743E7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 xml:space="preserve">GOAL </w:t>
            </w:r>
            <w:r w:rsidR="00426E6B">
              <w:rPr>
                <w:b/>
                <w:sz w:val="32"/>
                <w:szCs w:val="24"/>
              </w:rPr>
              <w:t>1</w:t>
            </w:r>
          </w:p>
        </w:tc>
        <w:tc>
          <w:tcPr>
            <w:tcW w:w="3679" w:type="dxa"/>
          </w:tcPr>
          <w:p w:rsidR="00CA1D28" w:rsidRPr="00672F79" w:rsidRDefault="00CA1D28" w:rsidP="00672F7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4" w:type="dxa"/>
          </w:tcPr>
          <w:p w:rsidR="00426E6B" w:rsidRPr="006743E7" w:rsidRDefault="00426E6B" w:rsidP="00426E6B">
            <w:pPr>
              <w:rPr>
                <w:b/>
                <w:szCs w:val="24"/>
                <w:u w:val="single"/>
              </w:rPr>
            </w:pPr>
            <w:r w:rsidRPr="006743E7">
              <w:rPr>
                <w:b/>
                <w:szCs w:val="24"/>
                <w:u w:val="single"/>
              </w:rPr>
              <w:t>Positive Behavior Support:</w:t>
            </w:r>
          </w:p>
          <w:p w:rsidR="00103B6D" w:rsidRDefault="00103B6D" w:rsidP="00426E6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Continue to implement PBS (Positive Behavior Support) principles to improve school climate.</w:t>
            </w:r>
          </w:p>
          <w:p w:rsidR="00103B6D" w:rsidRDefault="00103B6D" w:rsidP="00426E6B">
            <w:pPr>
              <w:rPr>
                <w:b/>
                <w:szCs w:val="24"/>
              </w:rPr>
            </w:pPr>
          </w:p>
          <w:p w:rsidR="00CA1D28" w:rsidRPr="00672F79" w:rsidRDefault="00CA1D28" w:rsidP="00426E6B">
            <w:pPr>
              <w:rPr>
                <w:b/>
                <w:szCs w:val="24"/>
              </w:rPr>
            </w:pPr>
          </w:p>
        </w:tc>
      </w:tr>
      <w:tr w:rsidR="00CA1D28" w:rsidRPr="00672F79">
        <w:tc>
          <w:tcPr>
            <w:tcW w:w="625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72F79" w:rsidRDefault="00063275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</w:t>
            </w:r>
            <w:r w:rsidR="00C50825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Evaluation Rubric area</w:t>
            </w:r>
          </w:p>
        </w:tc>
        <w:tc>
          <w:tcPr>
            <w:tcW w:w="9954" w:type="dxa"/>
          </w:tcPr>
          <w:p w:rsidR="00103B6D" w:rsidRDefault="00103B6D" w:rsidP="003140D9">
            <w:pPr>
              <w:numPr>
                <w:ilvl w:val="0"/>
                <w:numId w:val="1"/>
              </w:numPr>
            </w:pPr>
            <w:r>
              <w:t>Effective library programs provide a variety of programming tied to essential learning throughout the year to engage students.</w:t>
            </w:r>
          </w:p>
          <w:p w:rsidR="003140D9" w:rsidRDefault="003140D9" w:rsidP="003140D9">
            <w:pPr>
              <w:ind w:left="720"/>
            </w:pPr>
          </w:p>
          <w:p w:rsidR="003140D9" w:rsidRDefault="003140D9" w:rsidP="003140D9">
            <w:pPr>
              <w:pStyle w:val="ListParagraph"/>
              <w:numPr>
                <w:ilvl w:val="0"/>
                <w:numId w:val="1"/>
              </w:numPr>
            </w:pPr>
            <w:r>
              <w:t>Effective school librarians work with teachers to align 21</w:t>
            </w:r>
            <w:r w:rsidRPr="006743E7">
              <w:rPr>
                <w:vertAlign w:val="superscript"/>
              </w:rPr>
              <w:t>st</w:t>
            </w:r>
            <w:r>
              <w:t xml:space="preserve"> century skills instruction with content delivered in the classroom.  </w:t>
            </w:r>
          </w:p>
          <w:p w:rsidR="003140D9" w:rsidRDefault="003140D9" w:rsidP="003140D9">
            <w:pPr>
              <w:ind w:left="360"/>
            </w:pPr>
          </w:p>
          <w:p w:rsidR="003140D9" w:rsidRDefault="003140D9" w:rsidP="003140D9">
            <w:pPr>
              <w:pStyle w:val="ListParagraph"/>
              <w:numPr>
                <w:ilvl w:val="0"/>
                <w:numId w:val="1"/>
              </w:numPr>
            </w:pPr>
            <w:r w:rsidRPr="006743E7">
              <w:t>The school librarian has a strong web presence</w:t>
            </w:r>
          </w:p>
          <w:p w:rsidR="003140D9" w:rsidRDefault="003140D9" w:rsidP="003140D9">
            <w:pPr>
              <w:ind w:left="720"/>
            </w:pPr>
          </w:p>
          <w:p w:rsidR="00426E6B" w:rsidRPr="00426E6B" w:rsidRDefault="00426E6B" w:rsidP="00426E6B">
            <w:pPr>
              <w:rPr>
                <w:b/>
                <w:szCs w:val="24"/>
              </w:rPr>
            </w:pPr>
          </w:p>
          <w:p w:rsidR="00CA1D28" w:rsidRPr="00426E6B" w:rsidRDefault="00CA1D28" w:rsidP="00426E6B">
            <w:pPr>
              <w:rPr>
                <w:b/>
                <w:szCs w:val="24"/>
              </w:rPr>
            </w:pPr>
          </w:p>
        </w:tc>
      </w:tr>
      <w:tr w:rsidR="003565F7" w:rsidRPr="00672F79">
        <w:tc>
          <w:tcPr>
            <w:tcW w:w="625" w:type="dxa"/>
            <w:vMerge/>
            <w:shd w:val="clear" w:color="auto" w:fill="C6D9F1" w:themeFill="text2" w:themeFillTint="33"/>
            <w:textDirection w:val="btLr"/>
          </w:tcPr>
          <w:p w:rsidR="003565F7" w:rsidRDefault="003565F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3565F7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D13F40">
              <w:rPr>
                <w:b/>
                <w:szCs w:val="24"/>
              </w:rPr>
              <w:t xml:space="preserve">SMART </w:t>
            </w:r>
            <w:r>
              <w:rPr>
                <w:b/>
                <w:szCs w:val="24"/>
              </w:rPr>
              <w:t xml:space="preserve">goal that </w:t>
            </w:r>
            <w:r w:rsidRPr="00C50825"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4" w:type="dxa"/>
          </w:tcPr>
          <w:p w:rsidR="003565F7" w:rsidRPr="00862714" w:rsidRDefault="002844E7" w:rsidP="00862714">
            <w:pPr>
              <w:rPr>
                <w:b/>
                <w:szCs w:val="24"/>
              </w:rPr>
            </w:pPr>
            <w:r w:rsidRPr="00862714">
              <w:rPr>
                <w:b/>
                <w:szCs w:val="24"/>
              </w:rPr>
              <w:t xml:space="preserve">By end of </w:t>
            </w:r>
            <w:r w:rsidR="006743E7" w:rsidRPr="00862714">
              <w:rPr>
                <w:b/>
                <w:szCs w:val="24"/>
              </w:rPr>
              <w:t>school year</w:t>
            </w:r>
            <w:r w:rsidRPr="00862714">
              <w:rPr>
                <w:b/>
                <w:szCs w:val="24"/>
              </w:rPr>
              <w:t xml:space="preserve">, I will </w:t>
            </w:r>
            <w:r w:rsidR="006743E7" w:rsidRPr="00862714">
              <w:rPr>
                <w:b/>
                <w:szCs w:val="24"/>
              </w:rPr>
              <w:t xml:space="preserve">have collaborated or taken the leadership role on </w:t>
            </w:r>
            <w:r w:rsidR="00426E6B" w:rsidRPr="00862714">
              <w:rPr>
                <w:b/>
                <w:szCs w:val="24"/>
              </w:rPr>
              <w:t xml:space="preserve">two </w:t>
            </w:r>
            <w:r w:rsidR="006743E7" w:rsidRPr="00862714">
              <w:rPr>
                <w:b/>
                <w:i/>
                <w:szCs w:val="24"/>
              </w:rPr>
              <w:t xml:space="preserve">new </w:t>
            </w:r>
            <w:r w:rsidR="00426E6B" w:rsidRPr="00862714">
              <w:rPr>
                <w:b/>
                <w:szCs w:val="24"/>
              </w:rPr>
              <w:t>programs 1) a school-wide Reading to End Racism Event 2) revitalizing the film-production center</w:t>
            </w:r>
            <w:r w:rsidR="007004E3" w:rsidRPr="00862714">
              <w:rPr>
                <w:b/>
                <w:szCs w:val="24"/>
              </w:rPr>
              <w:t>.</w:t>
            </w:r>
            <w:r w:rsidR="00426E6B" w:rsidRPr="00862714">
              <w:rPr>
                <w:b/>
                <w:szCs w:val="24"/>
              </w:rPr>
              <w:t xml:space="preserve"> </w:t>
            </w:r>
          </w:p>
        </w:tc>
      </w:tr>
      <w:tr w:rsidR="00CA1D28" w:rsidRPr="00672F79">
        <w:tc>
          <w:tcPr>
            <w:tcW w:w="625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063275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Evidence Outcomes(for 2012/2013, taken from the HESLP evaluation </w:t>
            </w:r>
            <w:r>
              <w:rPr>
                <w:b/>
                <w:szCs w:val="24"/>
              </w:rPr>
              <w:lastRenderedPageBreak/>
              <w:t>rubric)</w:t>
            </w:r>
          </w:p>
        </w:tc>
        <w:tc>
          <w:tcPr>
            <w:tcW w:w="9954" w:type="dxa"/>
          </w:tcPr>
          <w:p w:rsidR="00103B6D" w:rsidRDefault="00103B6D" w:rsidP="00103B6D">
            <w:pPr>
              <w:ind w:left="360"/>
            </w:pPr>
            <w:r>
              <w:lastRenderedPageBreak/>
              <w:t>The school librarian organizes and initiates school-aligned programs that encourage learning and offer cultural and global opportunities for school community.</w:t>
            </w:r>
          </w:p>
          <w:p w:rsidR="00103B6D" w:rsidRDefault="00103B6D" w:rsidP="00103B6D">
            <w:pPr>
              <w:ind w:left="360"/>
            </w:pPr>
          </w:p>
          <w:p w:rsidR="00103B6D" w:rsidRDefault="00103B6D" w:rsidP="00103B6D">
            <w:pPr>
              <w:ind w:left="360"/>
            </w:pPr>
            <w:r>
              <w:t>The school librarian collaboratively plans with the school community a wide variety of relevant programs that support specific school goals in conjunction with school and outside agencies.</w:t>
            </w:r>
          </w:p>
          <w:p w:rsidR="00426E6B" w:rsidRPr="00426E6B" w:rsidRDefault="00426E6B" w:rsidP="00426E6B">
            <w:pPr>
              <w:rPr>
                <w:b/>
                <w:szCs w:val="24"/>
              </w:rPr>
            </w:pPr>
          </w:p>
          <w:p w:rsidR="00426E6B" w:rsidRDefault="00426E6B" w:rsidP="00426E6B">
            <w:pPr>
              <w:rPr>
                <w:b/>
                <w:szCs w:val="24"/>
              </w:rPr>
            </w:pPr>
          </w:p>
          <w:p w:rsidR="00426E6B" w:rsidRDefault="00426E6B" w:rsidP="00426E6B">
            <w:pPr>
              <w:rPr>
                <w:b/>
                <w:szCs w:val="24"/>
              </w:rPr>
            </w:pPr>
          </w:p>
          <w:p w:rsidR="00CA1D28" w:rsidRPr="00426E6B" w:rsidRDefault="00CA1D28" w:rsidP="00426E6B">
            <w:pPr>
              <w:rPr>
                <w:b/>
                <w:szCs w:val="24"/>
              </w:rPr>
            </w:pPr>
          </w:p>
        </w:tc>
      </w:tr>
      <w:tr w:rsidR="00CA1D28" w:rsidRPr="00672F79">
        <w:tc>
          <w:tcPr>
            <w:tcW w:w="625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Strategies/Indicators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4" w:type="dxa"/>
          </w:tcPr>
          <w:p w:rsidR="00103B6D" w:rsidRPr="00103B6D" w:rsidRDefault="00103B6D" w:rsidP="00103B6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Reading to End Racism</w:t>
            </w:r>
          </w:p>
          <w:p w:rsidR="00103B6D" w:rsidRDefault="00103B6D" w:rsidP="00103B6D">
            <w:pPr>
              <w:pStyle w:val="ListParagraph"/>
              <w:numPr>
                <w:ilvl w:val="0"/>
                <w:numId w:val="1"/>
              </w:numPr>
              <w:rPr>
                <w:szCs w:val="24"/>
              </w:rPr>
            </w:pPr>
            <w:r w:rsidRPr="00103B6D">
              <w:rPr>
                <w:szCs w:val="24"/>
              </w:rPr>
              <w:t xml:space="preserve">Plan collaboratively with Language Arts Department to hold a school-wide Reading to End Racism Event.  </w:t>
            </w:r>
          </w:p>
          <w:p w:rsidR="00103B6D" w:rsidRPr="00103B6D" w:rsidRDefault="00103B6D" w:rsidP="00103B6D">
            <w:pPr>
              <w:pStyle w:val="ListParagraph"/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</w:rPr>
              <w:t>Work with Reading to End Racism coordinator to organize and run event.</w:t>
            </w:r>
          </w:p>
          <w:p w:rsidR="00103B6D" w:rsidRPr="00103B6D" w:rsidRDefault="00103B6D" w:rsidP="00103B6D">
            <w:pPr>
              <w:rPr>
                <w:szCs w:val="24"/>
              </w:rPr>
            </w:pPr>
          </w:p>
          <w:p w:rsidR="005568C5" w:rsidRDefault="00103B6D" w:rsidP="00103B6D">
            <w:pPr>
              <w:pStyle w:val="ListParagraph"/>
              <w:numPr>
                <w:ilvl w:val="0"/>
                <w:numId w:val="1"/>
              </w:numPr>
              <w:rPr>
                <w:szCs w:val="24"/>
              </w:rPr>
            </w:pPr>
            <w:r w:rsidRPr="00103B6D">
              <w:rPr>
                <w:szCs w:val="24"/>
              </w:rPr>
              <w:t>Develop a lesson to front-load vocabulary for this event to pass on to teachers.</w:t>
            </w:r>
          </w:p>
          <w:p w:rsidR="005568C5" w:rsidRPr="005568C5" w:rsidRDefault="005568C5" w:rsidP="005568C5">
            <w:pPr>
              <w:rPr>
                <w:szCs w:val="24"/>
              </w:rPr>
            </w:pPr>
          </w:p>
          <w:p w:rsidR="00103B6D" w:rsidRPr="00103B6D" w:rsidRDefault="005568C5" w:rsidP="00103B6D">
            <w:pPr>
              <w:pStyle w:val="ListParagraph"/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</w:rPr>
              <w:t>Conduct survey of staff and sample of students measuring reaction/ success of event.</w:t>
            </w:r>
          </w:p>
          <w:p w:rsidR="00103B6D" w:rsidRDefault="00103B6D" w:rsidP="00103B6D">
            <w:pPr>
              <w:rPr>
                <w:b/>
                <w:szCs w:val="24"/>
              </w:rPr>
            </w:pPr>
            <w:r>
              <w:rPr>
                <w:b/>
                <w:i/>
                <w:szCs w:val="24"/>
              </w:rPr>
              <w:t xml:space="preserve">Audio-Video Production </w:t>
            </w:r>
          </w:p>
          <w:p w:rsidR="00103B6D" w:rsidRPr="00103B6D" w:rsidRDefault="00103B6D" w:rsidP="00103B6D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103B6D">
              <w:rPr>
                <w:szCs w:val="24"/>
              </w:rPr>
              <w:t>Write grants to fund purchase of cameras/software to outfit audio-video production room</w:t>
            </w:r>
          </w:p>
          <w:p w:rsidR="00103B6D" w:rsidRDefault="00103B6D" w:rsidP="00103B6D">
            <w:pPr>
              <w:rPr>
                <w:szCs w:val="24"/>
              </w:rPr>
            </w:pPr>
          </w:p>
          <w:p w:rsidR="00103B6D" w:rsidRPr="00103B6D" w:rsidRDefault="00103B6D" w:rsidP="00103B6D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103B6D">
              <w:rPr>
                <w:szCs w:val="24"/>
              </w:rPr>
              <w:t>Work with school community to clean out space and decorate space for use as a studio.</w:t>
            </w:r>
          </w:p>
          <w:p w:rsidR="00A1599C" w:rsidRPr="0088248C" w:rsidRDefault="00A1599C" w:rsidP="00862714">
            <w:pPr>
              <w:rPr>
                <w:b/>
                <w:szCs w:val="24"/>
              </w:rPr>
            </w:pPr>
          </w:p>
        </w:tc>
      </w:tr>
      <w:tr w:rsidR="00CA1D28" w:rsidRPr="00672F79">
        <w:tc>
          <w:tcPr>
            <w:tcW w:w="625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Partners</w:t>
            </w:r>
          </w:p>
          <w:p w:rsidR="00CA1D28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4" w:type="dxa"/>
          </w:tcPr>
          <w:p w:rsidR="00CA1D28" w:rsidRPr="00672F79" w:rsidRDefault="002844E7" w:rsidP="008627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Reading to End Racism, </w:t>
            </w:r>
            <w:r w:rsidR="00862714">
              <w:rPr>
                <w:b/>
                <w:szCs w:val="24"/>
              </w:rPr>
              <w:t xml:space="preserve">Language Arts Department, </w:t>
            </w:r>
            <w:r>
              <w:rPr>
                <w:b/>
                <w:szCs w:val="24"/>
              </w:rPr>
              <w:t>8</w:t>
            </w:r>
            <w:r w:rsidRPr="002844E7">
              <w:rPr>
                <w:b/>
                <w:szCs w:val="24"/>
                <w:vertAlign w:val="superscript"/>
              </w:rPr>
              <w:t>th</w:t>
            </w:r>
            <w:r>
              <w:rPr>
                <w:b/>
                <w:szCs w:val="24"/>
              </w:rPr>
              <w:t xml:space="preserve"> Grade Social Studies Team—Pete Rosato and Katie Hines,</w:t>
            </w:r>
            <w:r w:rsidR="003140D9">
              <w:t xml:space="preserve"> </w:t>
            </w:r>
            <w:r w:rsidR="003140D9" w:rsidRPr="003140D9">
              <w:rPr>
                <w:b/>
              </w:rPr>
              <w:t>Boulder History Museum and One Action</w:t>
            </w:r>
            <w:r w:rsidR="003140D9">
              <w:rPr>
                <w:b/>
              </w:rPr>
              <w:t>,</w:t>
            </w:r>
            <w:r w:rsidR="003140D9" w:rsidRPr="003140D9">
              <w:rPr>
                <w:b/>
              </w:rPr>
              <w:t xml:space="preserve"> One Boulder</w:t>
            </w:r>
            <w:r>
              <w:rPr>
                <w:b/>
                <w:szCs w:val="24"/>
              </w:rPr>
              <w:t>), Impact on Education</w:t>
            </w:r>
          </w:p>
        </w:tc>
      </w:tr>
      <w:tr w:rsidR="00CA1D28" w:rsidRPr="00672F79">
        <w:tc>
          <w:tcPr>
            <w:tcW w:w="625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Measure</w:t>
            </w:r>
            <w:r w:rsidR="00B1240E">
              <w:rPr>
                <w:b/>
                <w:szCs w:val="24"/>
              </w:rPr>
              <w:t>(s)</w:t>
            </w:r>
            <w:r w:rsidR="00CA1D28">
              <w:rPr>
                <w:b/>
                <w:szCs w:val="24"/>
              </w:rPr>
              <w:t xml:space="preserve"> of Success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4" w:type="dxa"/>
          </w:tcPr>
          <w:p w:rsidR="005568C5" w:rsidRDefault="005568C5" w:rsidP="005568C5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Reading to End Racism</w:t>
            </w:r>
          </w:p>
          <w:p w:rsidR="005568C5" w:rsidRPr="005568C5" w:rsidRDefault="005568C5" w:rsidP="005568C5">
            <w:pPr>
              <w:pStyle w:val="ListParagraph"/>
              <w:numPr>
                <w:ilvl w:val="0"/>
                <w:numId w:val="18"/>
              </w:numPr>
              <w:rPr>
                <w:i/>
                <w:szCs w:val="24"/>
              </w:rPr>
            </w:pPr>
            <w:r w:rsidRPr="005568C5">
              <w:rPr>
                <w:szCs w:val="24"/>
              </w:rPr>
              <w:t>Successfully complete event on December 21</w:t>
            </w:r>
            <w:r w:rsidRPr="005568C5">
              <w:rPr>
                <w:szCs w:val="24"/>
                <w:vertAlign w:val="superscript"/>
              </w:rPr>
              <w:t>st</w:t>
            </w:r>
            <w:r w:rsidRPr="005568C5">
              <w:rPr>
                <w:i/>
                <w:szCs w:val="24"/>
              </w:rPr>
              <w:t>.</w:t>
            </w:r>
          </w:p>
          <w:p w:rsidR="005568C5" w:rsidRPr="005568C5" w:rsidRDefault="005568C5" w:rsidP="005568C5">
            <w:pPr>
              <w:rPr>
                <w:szCs w:val="24"/>
              </w:rPr>
            </w:pPr>
          </w:p>
          <w:p w:rsidR="005568C5" w:rsidRPr="00103B6D" w:rsidRDefault="005568C5" w:rsidP="005568C5">
            <w:pPr>
              <w:pStyle w:val="ListParagraph"/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</w:rPr>
              <w:t>Evaluate survey of staff and sample of students measuring reaction/ success of event.</w:t>
            </w:r>
          </w:p>
          <w:p w:rsidR="005568C5" w:rsidRDefault="005568C5" w:rsidP="005568C5">
            <w:pPr>
              <w:rPr>
                <w:b/>
                <w:szCs w:val="24"/>
              </w:rPr>
            </w:pPr>
            <w:r>
              <w:rPr>
                <w:b/>
                <w:i/>
                <w:szCs w:val="24"/>
              </w:rPr>
              <w:lastRenderedPageBreak/>
              <w:t xml:space="preserve">Audio-Video Production </w:t>
            </w:r>
          </w:p>
          <w:p w:rsidR="005568C5" w:rsidRPr="00103B6D" w:rsidRDefault="005568C5" w:rsidP="005568C5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>Have audio-video room stocked and operational by end of year.</w:t>
            </w:r>
          </w:p>
          <w:p w:rsidR="00CA1D28" w:rsidRPr="00C50825" w:rsidRDefault="00CA1D28" w:rsidP="00862714">
            <w:pPr>
              <w:pStyle w:val="ListParagraph"/>
              <w:numPr>
                <w:ilvl w:val="0"/>
                <w:numId w:val="15"/>
              </w:numPr>
              <w:rPr>
                <w:b/>
                <w:szCs w:val="24"/>
              </w:rPr>
            </w:pPr>
          </w:p>
        </w:tc>
      </w:tr>
    </w:tbl>
    <w:p w:rsidR="006743E7" w:rsidRDefault="006743E7" w:rsidP="006743E7">
      <w:pPr>
        <w:rPr>
          <w:b/>
          <w:bCs/>
          <w:szCs w:val="24"/>
        </w:rPr>
      </w:pPr>
    </w:p>
    <w:p w:rsidR="00862714" w:rsidRDefault="00862714" w:rsidP="006743E7">
      <w:pPr>
        <w:rPr>
          <w:b/>
          <w:bCs/>
          <w:szCs w:val="24"/>
        </w:rPr>
      </w:pPr>
    </w:p>
    <w:p w:rsidR="00862714" w:rsidRDefault="00862714" w:rsidP="006743E7">
      <w:pPr>
        <w:rPr>
          <w:b/>
          <w:bCs/>
          <w:szCs w:val="24"/>
        </w:rPr>
      </w:pPr>
    </w:p>
    <w:p w:rsidR="00862714" w:rsidRPr="0086555E" w:rsidRDefault="00862714" w:rsidP="006743E7">
      <w:pPr>
        <w:rPr>
          <w:b/>
          <w:bCs/>
          <w:szCs w:val="24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6743E7" w:rsidRPr="00672F79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6743E7" w:rsidRPr="001722E8" w:rsidRDefault="006743E7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GOAL 2</w:t>
            </w:r>
          </w:p>
        </w:tc>
        <w:tc>
          <w:tcPr>
            <w:tcW w:w="3679" w:type="dxa"/>
          </w:tcPr>
          <w:p w:rsidR="006743E7" w:rsidRPr="00672F79" w:rsidRDefault="006743E7" w:rsidP="00672F7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6743E7" w:rsidRPr="00672F79" w:rsidRDefault="006743E7" w:rsidP="002844E7">
            <w:pPr>
              <w:rPr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Across all schools, increase writing scores by using learning targets, summarizing, and pre-loading vocabulary development.</w:t>
            </w:r>
          </w:p>
        </w:tc>
      </w:tr>
      <w:tr w:rsidR="006743E7" w:rsidRPr="00672F79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743E7" w:rsidRDefault="006743E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743E7" w:rsidRPr="00672F79" w:rsidRDefault="006743E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 Evaluation Rubric area</w:t>
            </w:r>
          </w:p>
        </w:tc>
        <w:tc>
          <w:tcPr>
            <w:tcW w:w="9958" w:type="dxa"/>
          </w:tcPr>
          <w:p w:rsidR="006743E7" w:rsidRDefault="006743E7" w:rsidP="006743E7">
            <w:pPr>
              <w:ind w:left="360"/>
            </w:pPr>
            <w:r w:rsidRPr="006743E7">
              <w:rPr>
                <w:b/>
              </w:rPr>
              <w:t>Instruction:</w:t>
            </w:r>
            <w:r>
              <w:t xml:space="preserve"> </w:t>
            </w:r>
          </w:p>
          <w:p w:rsidR="006743E7" w:rsidRDefault="006743E7" w:rsidP="006743E7">
            <w:pPr>
              <w:pStyle w:val="ListParagraph"/>
              <w:numPr>
                <w:ilvl w:val="0"/>
                <w:numId w:val="14"/>
              </w:numPr>
            </w:pPr>
            <w:r>
              <w:t>Effective school librarians work with teachers to align 21</w:t>
            </w:r>
            <w:r w:rsidRPr="006743E7">
              <w:rPr>
                <w:vertAlign w:val="superscript"/>
              </w:rPr>
              <w:t>st</w:t>
            </w:r>
            <w:r>
              <w:t xml:space="preserve"> century skills instruction with content delivered in the classroom.  </w:t>
            </w:r>
          </w:p>
          <w:p w:rsidR="006743E7" w:rsidRDefault="006743E7" w:rsidP="006743E7">
            <w:pPr>
              <w:ind w:left="360"/>
            </w:pPr>
          </w:p>
          <w:p w:rsidR="006743E7" w:rsidRDefault="006743E7" w:rsidP="006743E7">
            <w:pPr>
              <w:pStyle w:val="ListParagraph"/>
              <w:numPr>
                <w:ilvl w:val="0"/>
                <w:numId w:val="11"/>
              </w:numPr>
            </w:pPr>
            <w:r w:rsidRPr="006743E7">
              <w:t>The school librarian has a strong web presence</w:t>
            </w:r>
          </w:p>
          <w:p w:rsidR="006743E7" w:rsidRPr="00672F79" w:rsidRDefault="006743E7" w:rsidP="006C47BE">
            <w:pPr>
              <w:rPr>
                <w:b/>
                <w:szCs w:val="24"/>
              </w:rPr>
            </w:pPr>
          </w:p>
        </w:tc>
      </w:tr>
      <w:tr w:rsidR="006743E7" w:rsidRPr="00672F79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743E7" w:rsidRDefault="006743E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743E7" w:rsidRDefault="006743E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SMART goal that </w:t>
            </w:r>
            <w:r w:rsidRPr="00C50825"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6743E7" w:rsidRPr="00862714" w:rsidRDefault="007004E3" w:rsidP="00862714">
            <w:pPr>
              <w:rPr>
                <w:b/>
                <w:szCs w:val="24"/>
              </w:rPr>
            </w:pPr>
            <w:r w:rsidRPr="00862714">
              <w:rPr>
                <w:b/>
                <w:szCs w:val="24"/>
              </w:rPr>
              <w:t>By the end of the school year I will have created collaboratively  two new grade-level projects 1) 8</w:t>
            </w:r>
            <w:r w:rsidRPr="00862714">
              <w:rPr>
                <w:b/>
                <w:szCs w:val="24"/>
                <w:vertAlign w:val="superscript"/>
              </w:rPr>
              <w:t>th</w:t>
            </w:r>
            <w:r w:rsidRPr="00862714">
              <w:rPr>
                <w:b/>
                <w:szCs w:val="24"/>
              </w:rPr>
              <w:t xml:space="preserve"> grade documentary film creation (see grant for details) 2) a sixth grade digital poem project.</w:t>
            </w:r>
          </w:p>
        </w:tc>
      </w:tr>
      <w:tr w:rsidR="006743E7" w:rsidRPr="00672F79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743E7" w:rsidRDefault="006743E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743E7" w:rsidRDefault="006743E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2C0FA7" w:rsidRPr="002C0FA7" w:rsidRDefault="002C0FA7" w:rsidP="002C0FA7">
            <w:pPr>
              <w:rPr>
                <w:b/>
                <w:szCs w:val="24"/>
              </w:rPr>
            </w:pPr>
          </w:p>
          <w:p w:rsidR="002C0FA7" w:rsidRPr="002C0FA7" w:rsidRDefault="002C0FA7" w:rsidP="002C0FA7">
            <w:pPr>
              <w:pStyle w:val="ListParagraph"/>
              <w:numPr>
                <w:ilvl w:val="0"/>
                <w:numId w:val="20"/>
              </w:numPr>
              <w:rPr>
                <w:b/>
                <w:szCs w:val="24"/>
              </w:rPr>
            </w:pPr>
            <w:r w:rsidRPr="002C0FA7">
              <w:rPr>
                <w:b/>
                <w:szCs w:val="24"/>
              </w:rPr>
              <w:t xml:space="preserve">Has examined the 21st century skills of the Colorado Academic </w:t>
            </w:r>
          </w:p>
          <w:p w:rsidR="002C0FA7" w:rsidRPr="002C0FA7" w:rsidRDefault="002C0FA7" w:rsidP="002C0FA7">
            <w:pPr>
              <w:rPr>
                <w:b/>
                <w:szCs w:val="24"/>
              </w:rPr>
            </w:pPr>
            <w:r w:rsidRPr="002C0FA7">
              <w:rPr>
                <w:b/>
                <w:szCs w:val="24"/>
              </w:rPr>
              <w:t xml:space="preserve">Standards and systematically and meaningfully integrates them in all </w:t>
            </w:r>
          </w:p>
          <w:p w:rsidR="002C0FA7" w:rsidRPr="002C0FA7" w:rsidRDefault="002C0FA7" w:rsidP="002C0FA7">
            <w:pPr>
              <w:rPr>
                <w:b/>
                <w:szCs w:val="24"/>
              </w:rPr>
            </w:pPr>
            <w:proofErr w:type="gramStart"/>
            <w:r w:rsidRPr="002C0FA7">
              <w:rPr>
                <w:b/>
                <w:szCs w:val="24"/>
              </w:rPr>
              <w:t>lessons</w:t>
            </w:r>
            <w:proofErr w:type="gramEnd"/>
            <w:r w:rsidRPr="002C0FA7">
              <w:rPr>
                <w:b/>
                <w:szCs w:val="24"/>
              </w:rPr>
              <w:t xml:space="preserve"> at his or her school. The school librarian has an interactive </w:t>
            </w:r>
          </w:p>
          <w:p w:rsidR="006743E7" w:rsidRDefault="002C0FA7" w:rsidP="002C0FA7">
            <w:pPr>
              <w:rPr>
                <w:b/>
                <w:szCs w:val="24"/>
              </w:rPr>
            </w:pPr>
            <w:proofErr w:type="gramStart"/>
            <w:r w:rsidRPr="002C0FA7">
              <w:rPr>
                <w:b/>
                <w:szCs w:val="24"/>
              </w:rPr>
              <w:t>school</w:t>
            </w:r>
            <w:proofErr w:type="gramEnd"/>
            <w:r w:rsidRPr="002C0FA7">
              <w:rPr>
                <w:b/>
                <w:szCs w:val="24"/>
              </w:rPr>
              <w:t xml:space="preserve"> library web page.</w:t>
            </w:r>
          </w:p>
          <w:p w:rsidR="006743E7" w:rsidRDefault="006743E7" w:rsidP="006C47BE">
            <w:pPr>
              <w:rPr>
                <w:b/>
                <w:szCs w:val="24"/>
              </w:rPr>
            </w:pPr>
          </w:p>
          <w:p w:rsidR="006743E7" w:rsidRDefault="006743E7" w:rsidP="006C47BE">
            <w:pPr>
              <w:rPr>
                <w:b/>
                <w:szCs w:val="24"/>
              </w:rPr>
            </w:pPr>
          </w:p>
          <w:p w:rsidR="006743E7" w:rsidRDefault="006743E7" w:rsidP="006C47BE">
            <w:pPr>
              <w:rPr>
                <w:b/>
                <w:szCs w:val="24"/>
              </w:rPr>
            </w:pPr>
          </w:p>
          <w:p w:rsidR="006743E7" w:rsidRPr="00672F79" w:rsidRDefault="006743E7" w:rsidP="0086555E">
            <w:pPr>
              <w:rPr>
                <w:b/>
                <w:szCs w:val="24"/>
              </w:rPr>
            </w:pPr>
          </w:p>
        </w:tc>
      </w:tr>
      <w:tr w:rsidR="006743E7" w:rsidRPr="00672F79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743E7" w:rsidRDefault="006743E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743E7" w:rsidRDefault="006743E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Strategies/Indicators</w:t>
            </w:r>
          </w:p>
          <w:p w:rsidR="006743E7" w:rsidRPr="00672F79" w:rsidRDefault="006743E7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862714" w:rsidRDefault="00862714" w:rsidP="00862714">
            <w:pPr>
              <w:rPr>
                <w:b/>
                <w:i/>
                <w:szCs w:val="24"/>
              </w:rPr>
            </w:pPr>
            <w:r w:rsidRPr="005568C5">
              <w:rPr>
                <w:b/>
                <w:i/>
                <w:szCs w:val="24"/>
              </w:rPr>
              <w:t>8</w:t>
            </w:r>
            <w:r w:rsidRPr="005568C5">
              <w:rPr>
                <w:b/>
                <w:i/>
                <w:szCs w:val="24"/>
                <w:vertAlign w:val="superscript"/>
              </w:rPr>
              <w:t>th</w:t>
            </w:r>
            <w:r w:rsidRPr="005568C5">
              <w:rPr>
                <w:b/>
                <w:i/>
                <w:szCs w:val="24"/>
              </w:rPr>
              <w:t xml:space="preserve"> grade documentary film creation</w:t>
            </w:r>
          </w:p>
          <w:p w:rsidR="00862714" w:rsidRPr="005568C5" w:rsidRDefault="00862714" w:rsidP="00862714">
            <w:pPr>
              <w:pStyle w:val="ListParagraph"/>
              <w:numPr>
                <w:ilvl w:val="0"/>
                <w:numId w:val="16"/>
              </w:numPr>
              <w:rPr>
                <w:b/>
                <w:szCs w:val="24"/>
              </w:rPr>
            </w:pPr>
            <w:r>
              <w:rPr>
                <w:szCs w:val="24"/>
              </w:rPr>
              <w:t xml:space="preserve">Assist teachers in collaboratively teaching audio-editing (audacity, </w:t>
            </w:r>
            <w:proofErr w:type="spellStart"/>
            <w:r>
              <w:rPr>
                <w:szCs w:val="24"/>
              </w:rPr>
              <w:t>google</w:t>
            </w:r>
            <w:proofErr w:type="spellEnd"/>
            <w:r>
              <w:rPr>
                <w:szCs w:val="24"/>
              </w:rPr>
              <w:t xml:space="preserve"> voice) and film-making tools such as </w:t>
            </w:r>
            <w:proofErr w:type="spellStart"/>
            <w:r>
              <w:rPr>
                <w:szCs w:val="24"/>
              </w:rPr>
              <w:t>i</w:t>
            </w:r>
            <w:proofErr w:type="spellEnd"/>
            <w:r>
              <w:rPr>
                <w:szCs w:val="24"/>
              </w:rPr>
              <w:t>-movie, windows movie-maker) for film creation and editing.</w:t>
            </w:r>
          </w:p>
          <w:p w:rsidR="00862714" w:rsidRPr="005568C5" w:rsidRDefault="00862714" w:rsidP="00862714">
            <w:pPr>
              <w:pStyle w:val="ListParagraph"/>
              <w:numPr>
                <w:ilvl w:val="0"/>
                <w:numId w:val="16"/>
              </w:numPr>
              <w:rPr>
                <w:b/>
                <w:szCs w:val="24"/>
              </w:rPr>
            </w:pPr>
            <w:r>
              <w:rPr>
                <w:szCs w:val="24"/>
              </w:rPr>
              <w:lastRenderedPageBreak/>
              <w:t>Assist students in sharing films through social media</w:t>
            </w:r>
          </w:p>
          <w:p w:rsidR="00862714" w:rsidRPr="005568C5" w:rsidRDefault="00862714" w:rsidP="00862714">
            <w:pPr>
              <w:pStyle w:val="ListParagraph"/>
              <w:numPr>
                <w:ilvl w:val="0"/>
                <w:numId w:val="16"/>
              </w:numPr>
              <w:rPr>
                <w:b/>
                <w:szCs w:val="24"/>
              </w:rPr>
            </w:pPr>
            <w:r>
              <w:rPr>
                <w:szCs w:val="24"/>
              </w:rPr>
              <w:t>Provide space (</w:t>
            </w:r>
            <w:proofErr w:type="spellStart"/>
            <w:r>
              <w:rPr>
                <w:szCs w:val="24"/>
              </w:rPr>
              <w:t>i.e</w:t>
            </w:r>
            <w:proofErr w:type="spellEnd"/>
            <w:r>
              <w:rPr>
                <w:szCs w:val="24"/>
              </w:rPr>
              <w:t xml:space="preserve"> Audio-Video Production Room, Library Space) and space for students to work on film productions.</w:t>
            </w:r>
          </w:p>
          <w:p w:rsidR="00862714" w:rsidRDefault="00862714" w:rsidP="00862714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Sixth Grade Digital Poetry Project</w:t>
            </w:r>
          </w:p>
          <w:p w:rsidR="00862714" w:rsidRPr="005568C5" w:rsidRDefault="00862714" w:rsidP="00862714">
            <w:pPr>
              <w:pStyle w:val="ListParagraph"/>
              <w:numPr>
                <w:ilvl w:val="0"/>
                <w:numId w:val="17"/>
              </w:numPr>
              <w:rPr>
                <w:szCs w:val="24"/>
              </w:rPr>
            </w:pPr>
            <w:r w:rsidRPr="005568C5">
              <w:rPr>
                <w:szCs w:val="24"/>
              </w:rPr>
              <w:t>Plan collaborative</w:t>
            </w:r>
            <w:r w:rsidR="00017629">
              <w:rPr>
                <w:szCs w:val="24"/>
              </w:rPr>
              <w:t>ly</w:t>
            </w:r>
            <w:r w:rsidRPr="005568C5">
              <w:rPr>
                <w:szCs w:val="24"/>
              </w:rPr>
              <w:t xml:space="preserve"> with 6</w:t>
            </w:r>
            <w:r w:rsidRPr="005568C5">
              <w:rPr>
                <w:szCs w:val="24"/>
                <w:vertAlign w:val="superscript"/>
              </w:rPr>
              <w:t>th</w:t>
            </w:r>
            <w:r w:rsidRPr="005568C5">
              <w:rPr>
                <w:szCs w:val="24"/>
              </w:rPr>
              <w:t xml:space="preserve"> grade team(four teachers) to produce digital poem project</w:t>
            </w:r>
          </w:p>
          <w:p w:rsidR="00862714" w:rsidRPr="005568C5" w:rsidRDefault="00862714" w:rsidP="00862714">
            <w:pPr>
              <w:pStyle w:val="ListParagraph"/>
              <w:numPr>
                <w:ilvl w:val="0"/>
                <w:numId w:val="17"/>
              </w:numPr>
              <w:rPr>
                <w:i/>
                <w:szCs w:val="24"/>
              </w:rPr>
            </w:pPr>
            <w:r w:rsidRPr="005568C5">
              <w:rPr>
                <w:szCs w:val="24"/>
              </w:rPr>
              <w:t xml:space="preserve">Teach students and staff use of digital tool </w:t>
            </w:r>
            <w:proofErr w:type="spellStart"/>
            <w:r w:rsidRPr="005568C5">
              <w:rPr>
                <w:i/>
                <w:szCs w:val="24"/>
              </w:rPr>
              <w:t>Photostory</w:t>
            </w:r>
            <w:proofErr w:type="spellEnd"/>
          </w:p>
          <w:p w:rsidR="00862714" w:rsidRPr="005568C5" w:rsidRDefault="00862714" w:rsidP="00862714">
            <w:pPr>
              <w:pStyle w:val="ListParagraph"/>
              <w:numPr>
                <w:ilvl w:val="0"/>
                <w:numId w:val="17"/>
              </w:numPr>
              <w:rPr>
                <w:szCs w:val="24"/>
              </w:rPr>
            </w:pPr>
            <w:r w:rsidRPr="005568C5">
              <w:rPr>
                <w:szCs w:val="24"/>
              </w:rPr>
              <w:t>Provide a model of poem/project for students to view</w:t>
            </w:r>
          </w:p>
          <w:p w:rsidR="00862714" w:rsidRPr="005568C5" w:rsidRDefault="00862714" w:rsidP="00862714">
            <w:pPr>
              <w:pStyle w:val="ListParagraph"/>
              <w:numPr>
                <w:ilvl w:val="0"/>
                <w:numId w:val="17"/>
              </w:numPr>
              <w:rPr>
                <w:szCs w:val="24"/>
              </w:rPr>
            </w:pPr>
            <w:r w:rsidRPr="005568C5">
              <w:rPr>
                <w:szCs w:val="24"/>
              </w:rPr>
              <w:t xml:space="preserve">Provide a </w:t>
            </w:r>
            <w:proofErr w:type="spellStart"/>
            <w:r w:rsidRPr="005568C5">
              <w:rPr>
                <w:szCs w:val="24"/>
              </w:rPr>
              <w:t>webspace</w:t>
            </w:r>
            <w:proofErr w:type="spellEnd"/>
            <w:r w:rsidRPr="005568C5">
              <w:rPr>
                <w:szCs w:val="24"/>
              </w:rPr>
              <w:t xml:space="preserve"> for students to archive and share projects—a </w:t>
            </w:r>
            <w:proofErr w:type="spellStart"/>
            <w:r w:rsidRPr="005568C5">
              <w:rPr>
                <w:szCs w:val="24"/>
              </w:rPr>
              <w:t>google</w:t>
            </w:r>
            <w:proofErr w:type="spellEnd"/>
            <w:r w:rsidRPr="005568C5">
              <w:rPr>
                <w:szCs w:val="24"/>
              </w:rPr>
              <w:t xml:space="preserve"> </w:t>
            </w:r>
            <w:r>
              <w:rPr>
                <w:szCs w:val="24"/>
              </w:rPr>
              <w:t>website or blog.</w:t>
            </w:r>
          </w:p>
          <w:p w:rsidR="00862714" w:rsidRDefault="00862714" w:rsidP="00862714">
            <w:pPr>
              <w:rPr>
                <w:szCs w:val="24"/>
              </w:rPr>
            </w:pPr>
            <w:r>
              <w:rPr>
                <w:szCs w:val="24"/>
              </w:rPr>
              <w:t>Make this content accessible to parents outside community via social media sites.</w:t>
            </w:r>
          </w:p>
          <w:p w:rsidR="006743E7" w:rsidRPr="0088248C" w:rsidRDefault="006743E7" w:rsidP="00A1599C">
            <w:pPr>
              <w:rPr>
                <w:b/>
                <w:szCs w:val="24"/>
              </w:rPr>
            </w:pPr>
          </w:p>
        </w:tc>
      </w:tr>
      <w:tr w:rsidR="006743E7" w:rsidRPr="00672F79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743E7" w:rsidRDefault="006743E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743E7" w:rsidRDefault="006743E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Partners</w:t>
            </w:r>
          </w:p>
          <w:p w:rsidR="006743E7" w:rsidRDefault="006743E7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6743E7" w:rsidRPr="00672F79" w:rsidRDefault="007004E3" w:rsidP="001E174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  <w:r w:rsidRPr="002844E7">
              <w:rPr>
                <w:b/>
                <w:szCs w:val="24"/>
                <w:vertAlign w:val="superscript"/>
              </w:rPr>
              <w:t>th</w:t>
            </w:r>
            <w:r>
              <w:rPr>
                <w:b/>
                <w:szCs w:val="24"/>
              </w:rPr>
              <w:t xml:space="preserve"> Grade Social Studies Team—Pete Rosato and Katie Hines,</w:t>
            </w:r>
            <w:r>
              <w:t xml:space="preserve"> </w:t>
            </w:r>
            <w:r w:rsidRPr="003140D9">
              <w:rPr>
                <w:b/>
              </w:rPr>
              <w:t>Boulder History Museum and One Action</w:t>
            </w:r>
            <w:r>
              <w:rPr>
                <w:b/>
              </w:rPr>
              <w:t>,</w:t>
            </w:r>
            <w:r w:rsidRPr="003140D9">
              <w:rPr>
                <w:b/>
              </w:rPr>
              <w:t xml:space="preserve"> One Boulder</w:t>
            </w:r>
            <w:r>
              <w:rPr>
                <w:b/>
                <w:szCs w:val="24"/>
              </w:rPr>
              <w:t>), Impact on Education, 6</w:t>
            </w:r>
            <w:r w:rsidRPr="00426E6B">
              <w:rPr>
                <w:b/>
                <w:szCs w:val="24"/>
                <w:vertAlign w:val="superscript"/>
              </w:rPr>
              <w:t>th</w:t>
            </w:r>
            <w:r>
              <w:rPr>
                <w:b/>
                <w:szCs w:val="24"/>
              </w:rPr>
              <w:t xml:space="preserve"> Grade Language Arts &amp; Literacy Team—Quinn Daly, Colleen Rosado, Bill Johnson, Rae Studholme</w:t>
            </w:r>
          </w:p>
        </w:tc>
      </w:tr>
      <w:tr w:rsidR="006743E7" w:rsidRPr="00672F79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6743E7" w:rsidRDefault="006743E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6743E7" w:rsidRDefault="006743E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Measure(s) of Success</w:t>
            </w:r>
          </w:p>
          <w:p w:rsidR="006743E7" w:rsidRPr="00672F79" w:rsidRDefault="006743E7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862714" w:rsidRDefault="00862714" w:rsidP="00862714">
            <w:pPr>
              <w:rPr>
                <w:b/>
                <w:i/>
                <w:szCs w:val="24"/>
              </w:rPr>
            </w:pPr>
            <w:r w:rsidRPr="005568C5">
              <w:rPr>
                <w:b/>
                <w:i/>
                <w:szCs w:val="24"/>
              </w:rPr>
              <w:t>8</w:t>
            </w:r>
            <w:r w:rsidRPr="005568C5">
              <w:rPr>
                <w:b/>
                <w:i/>
                <w:szCs w:val="24"/>
                <w:vertAlign w:val="superscript"/>
              </w:rPr>
              <w:t>th</w:t>
            </w:r>
            <w:r w:rsidRPr="005568C5">
              <w:rPr>
                <w:b/>
                <w:i/>
                <w:szCs w:val="24"/>
              </w:rPr>
              <w:t xml:space="preserve"> grade documentary film creation</w:t>
            </w:r>
          </w:p>
          <w:p w:rsidR="00862714" w:rsidRPr="0065666A" w:rsidRDefault="00862714" w:rsidP="00862714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65666A">
              <w:rPr>
                <w:szCs w:val="24"/>
              </w:rPr>
              <w:t>Have 100% participation/ completion on project</w:t>
            </w:r>
          </w:p>
          <w:p w:rsidR="00862714" w:rsidRPr="0065666A" w:rsidRDefault="00862714" w:rsidP="00862714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65666A">
              <w:rPr>
                <w:szCs w:val="24"/>
              </w:rPr>
              <w:t xml:space="preserve">Evaluate success/interest of project using pre and post </w:t>
            </w:r>
            <w:proofErr w:type="spellStart"/>
            <w:r w:rsidRPr="0065666A">
              <w:rPr>
                <w:szCs w:val="24"/>
              </w:rPr>
              <w:t>google</w:t>
            </w:r>
            <w:proofErr w:type="spellEnd"/>
            <w:r w:rsidRPr="0065666A">
              <w:rPr>
                <w:szCs w:val="24"/>
              </w:rPr>
              <w:t xml:space="preserve"> surveys</w:t>
            </w:r>
          </w:p>
          <w:p w:rsidR="00862714" w:rsidRPr="0065666A" w:rsidRDefault="00862714" w:rsidP="00862714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65666A">
              <w:rPr>
                <w:szCs w:val="24"/>
              </w:rPr>
              <w:t>Share projects via a film night</w:t>
            </w:r>
          </w:p>
          <w:p w:rsidR="00862714" w:rsidRPr="0065666A" w:rsidRDefault="00862714" w:rsidP="00862714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65666A">
              <w:rPr>
                <w:szCs w:val="24"/>
              </w:rPr>
              <w:t>Archive digital films online and make available to school and wider community.</w:t>
            </w:r>
          </w:p>
          <w:p w:rsidR="00862714" w:rsidRDefault="00862714" w:rsidP="00862714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Sixth Grade Digital Poetry Project</w:t>
            </w:r>
          </w:p>
          <w:p w:rsidR="00862714" w:rsidRPr="0065666A" w:rsidRDefault="00862714" w:rsidP="00862714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65666A">
              <w:rPr>
                <w:szCs w:val="24"/>
              </w:rPr>
              <w:t>Have 100% participation/ completion on project</w:t>
            </w:r>
          </w:p>
          <w:p w:rsidR="00862714" w:rsidRPr="0065666A" w:rsidRDefault="00862714" w:rsidP="00862714">
            <w:pPr>
              <w:pStyle w:val="ListParagraph"/>
              <w:numPr>
                <w:ilvl w:val="0"/>
                <w:numId w:val="15"/>
              </w:numPr>
              <w:rPr>
                <w:b/>
                <w:szCs w:val="24"/>
              </w:rPr>
            </w:pPr>
            <w:r w:rsidRPr="0065666A">
              <w:rPr>
                <w:szCs w:val="24"/>
              </w:rPr>
              <w:t xml:space="preserve">Share project via </w:t>
            </w:r>
            <w:proofErr w:type="spellStart"/>
            <w:r w:rsidRPr="0065666A">
              <w:rPr>
                <w:szCs w:val="24"/>
              </w:rPr>
              <w:t>google</w:t>
            </w:r>
            <w:proofErr w:type="spellEnd"/>
            <w:r w:rsidRPr="0065666A">
              <w:rPr>
                <w:szCs w:val="24"/>
              </w:rPr>
              <w:t xml:space="preserve"> site or blog.</w:t>
            </w:r>
          </w:p>
          <w:p w:rsidR="006743E7" w:rsidRPr="00C50825" w:rsidRDefault="006743E7" w:rsidP="0088248C">
            <w:pPr>
              <w:rPr>
                <w:b/>
                <w:szCs w:val="24"/>
              </w:rPr>
            </w:pPr>
          </w:p>
        </w:tc>
      </w:tr>
    </w:tbl>
    <w:p w:rsidR="006743E7" w:rsidRPr="00672F79" w:rsidRDefault="006743E7" w:rsidP="006743E7">
      <w:pPr>
        <w:rPr>
          <w:b/>
          <w:color w:val="4F81BD" w:themeColor="accent1"/>
          <w:szCs w:val="24"/>
        </w:rPr>
      </w:pPr>
    </w:p>
    <w:p w:rsidR="001722E8" w:rsidRPr="00672F79" w:rsidRDefault="001722E8" w:rsidP="00063275">
      <w:pPr>
        <w:rPr>
          <w:b/>
          <w:color w:val="4F81BD" w:themeColor="accent1"/>
          <w:szCs w:val="24"/>
        </w:rPr>
      </w:pPr>
    </w:p>
    <w:sectPr w:rsidR="001722E8" w:rsidRPr="00672F79" w:rsidSect="00672F79">
      <w:footerReference w:type="default" r:id="rId8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8C5" w:rsidRDefault="005568C5" w:rsidP="00672F79">
      <w:pPr>
        <w:spacing w:line="240" w:lineRule="auto"/>
      </w:pPr>
      <w:r>
        <w:separator/>
      </w:r>
    </w:p>
  </w:endnote>
  <w:endnote w:type="continuationSeparator" w:id="0">
    <w:p w:rsidR="005568C5" w:rsidRDefault="005568C5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8C5" w:rsidRDefault="005568C5">
    <w:pPr>
      <w:pStyle w:val="Footer"/>
    </w:pPr>
    <w:r>
      <w:t>SMART Goals:</w:t>
    </w:r>
  </w:p>
  <w:p w:rsidR="005568C5" w:rsidRDefault="005568C5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5568C5" w:rsidRDefault="00556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8C5" w:rsidRDefault="005568C5" w:rsidP="00672F79">
      <w:pPr>
        <w:spacing w:line="240" w:lineRule="auto"/>
      </w:pPr>
      <w:r>
        <w:separator/>
      </w:r>
    </w:p>
  </w:footnote>
  <w:footnote w:type="continuationSeparator" w:id="0">
    <w:p w:rsidR="005568C5" w:rsidRDefault="005568C5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Symbo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Tahom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10E31DC"/>
    <w:multiLevelType w:val="hybridMultilevel"/>
    <w:tmpl w:val="0A20F2D6"/>
    <w:lvl w:ilvl="0" w:tplc="18D0559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B8656B"/>
    <w:multiLevelType w:val="hybridMultilevel"/>
    <w:tmpl w:val="E97E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32EE0"/>
    <w:multiLevelType w:val="hybridMultilevel"/>
    <w:tmpl w:val="2500D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B050C"/>
    <w:multiLevelType w:val="hybridMultilevel"/>
    <w:tmpl w:val="94A63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525EF9"/>
    <w:multiLevelType w:val="hybridMultilevel"/>
    <w:tmpl w:val="9228A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760496"/>
    <w:multiLevelType w:val="hybridMultilevel"/>
    <w:tmpl w:val="3CF62096"/>
    <w:lvl w:ilvl="0" w:tplc="18D0559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BD1270"/>
    <w:multiLevelType w:val="hybridMultilevel"/>
    <w:tmpl w:val="25F482F4"/>
    <w:lvl w:ilvl="0" w:tplc="18D0559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F501F35"/>
    <w:multiLevelType w:val="hybridMultilevel"/>
    <w:tmpl w:val="B9941080"/>
    <w:lvl w:ilvl="0" w:tplc="18D0559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536E2"/>
    <w:multiLevelType w:val="hybridMultilevel"/>
    <w:tmpl w:val="56FC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D44DC"/>
    <w:multiLevelType w:val="hybridMultilevel"/>
    <w:tmpl w:val="FA88D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36099"/>
    <w:multiLevelType w:val="hybridMultilevel"/>
    <w:tmpl w:val="23084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491ADE"/>
    <w:multiLevelType w:val="hybridMultilevel"/>
    <w:tmpl w:val="D46E3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9"/>
  </w:num>
  <w:num w:numId="5">
    <w:abstractNumId w:val="1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4"/>
  </w:num>
  <w:num w:numId="11">
    <w:abstractNumId w:val="6"/>
  </w:num>
  <w:num w:numId="12">
    <w:abstractNumId w:val="12"/>
  </w:num>
  <w:num w:numId="13">
    <w:abstractNumId w:val="16"/>
  </w:num>
  <w:num w:numId="14">
    <w:abstractNumId w:val="13"/>
  </w:num>
  <w:num w:numId="15">
    <w:abstractNumId w:val="7"/>
  </w:num>
  <w:num w:numId="16">
    <w:abstractNumId w:val="18"/>
  </w:num>
  <w:num w:numId="17">
    <w:abstractNumId w:val="8"/>
  </w:num>
  <w:num w:numId="18">
    <w:abstractNumId w:val="15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17629"/>
    <w:rsid w:val="000261D3"/>
    <w:rsid w:val="00063275"/>
    <w:rsid w:val="000933AD"/>
    <w:rsid w:val="00096B68"/>
    <w:rsid w:val="00103B6D"/>
    <w:rsid w:val="00104F2F"/>
    <w:rsid w:val="0011475F"/>
    <w:rsid w:val="001512AC"/>
    <w:rsid w:val="00152782"/>
    <w:rsid w:val="001722E8"/>
    <w:rsid w:val="001779AC"/>
    <w:rsid w:val="00183C32"/>
    <w:rsid w:val="001E1744"/>
    <w:rsid w:val="002844E7"/>
    <w:rsid w:val="002C0FA7"/>
    <w:rsid w:val="003140D9"/>
    <w:rsid w:val="003565F7"/>
    <w:rsid w:val="003A2F5F"/>
    <w:rsid w:val="003B366B"/>
    <w:rsid w:val="003B5958"/>
    <w:rsid w:val="00426E6B"/>
    <w:rsid w:val="00484685"/>
    <w:rsid w:val="004D277B"/>
    <w:rsid w:val="00513FBC"/>
    <w:rsid w:val="00517B36"/>
    <w:rsid w:val="005460BF"/>
    <w:rsid w:val="005568C5"/>
    <w:rsid w:val="005A6978"/>
    <w:rsid w:val="005B5151"/>
    <w:rsid w:val="005D7FF3"/>
    <w:rsid w:val="0065666A"/>
    <w:rsid w:val="0067138E"/>
    <w:rsid w:val="00672F79"/>
    <w:rsid w:val="006743E7"/>
    <w:rsid w:val="006A2287"/>
    <w:rsid w:val="006B7481"/>
    <w:rsid w:val="006C47BE"/>
    <w:rsid w:val="007004E3"/>
    <w:rsid w:val="007138B1"/>
    <w:rsid w:val="00755CE5"/>
    <w:rsid w:val="007929A4"/>
    <w:rsid w:val="007C5BA7"/>
    <w:rsid w:val="00836E39"/>
    <w:rsid w:val="00852A3B"/>
    <w:rsid w:val="00862714"/>
    <w:rsid w:val="0086555E"/>
    <w:rsid w:val="0088248C"/>
    <w:rsid w:val="008A4BBB"/>
    <w:rsid w:val="008B4472"/>
    <w:rsid w:val="008D1602"/>
    <w:rsid w:val="008D6C23"/>
    <w:rsid w:val="00901FF4"/>
    <w:rsid w:val="009465E4"/>
    <w:rsid w:val="00955305"/>
    <w:rsid w:val="009A04D9"/>
    <w:rsid w:val="009D4820"/>
    <w:rsid w:val="00A1599C"/>
    <w:rsid w:val="00A346ED"/>
    <w:rsid w:val="00AA6B56"/>
    <w:rsid w:val="00AC44E7"/>
    <w:rsid w:val="00AD37C7"/>
    <w:rsid w:val="00B1240E"/>
    <w:rsid w:val="00B908EF"/>
    <w:rsid w:val="00C50825"/>
    <w:rsid w:val="00CA1D28"/>
    <w:rsid w:val="00CA7D45"/>
    <w:rsid w:val="00CF4EA6"/>
    <w:rsid w:val="00D13F40"/>
    <w:rsid w:val="00DB115C"/>
    <w:rsid w:val="00DC3F1D"/>
    <w:rsid w:val="00E00775"/>
    <w:rsid w:val="00E0544E"/>
    <w:rsid w:val="00E36028"/>
    <w:rsid w:val="00EF1DBF"/>
    <w:rsid w:val="00FD7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Jonathan Georgitis</cp:lastModifiedBy>
  <cp:revision>4</cp:revision>
  <cp:lastPrinted>2012-12-14T21:44:00Z</cp:lastPrinted>
  <dcterms:created xsi:type="dcterms:W3CDTF">2012-12-14T21:44:00Z</dcterms:created>
  <dcterms:modified xsi:type="dcterms:W3CDTF">2012-12-14T22:38:00Z</dcterms:modified>
</cp:coreProperties>
</file>